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966C3">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AE264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AE264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AE264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AE264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AE264A">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AE264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AE264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AE264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AE264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AE264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AE264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AE264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25AB"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E5228C">
        <w:rPr>
          <w:b/>
          <w:color w:val="000000"/>
          <w:sz w:val="24"/>
          <w:szCs w:val="24"/>
        </w:rPr>
        <w:t xml:space="preserve">№ </w:t>
      </w:r>
      <w:r w:rsidR="00293A43">
        <w:rPr>
          <w:b/>
          <w:color w:val="000000"/>
          <w:sz w:val="24"/>
          <w:szCs w:val="24"/>
        </w:rPr>
        <w:t>19/17</w:t>
      </w:r>
      <w:r w:rsidR="00F615D3" w:rsidRPr="00293A43">
        <w:rPr>
          <w:b/>
          <w:sz w:val="24"/>
          <w:szCs w:val="24"/>
        </w:rPr>
        <w:t xml:space="preserve"> от </w:t>
      </w:r>
      <w:r w:rsidR="00293A43">
        <w:rPr>
          <w:b/>
          <w:sz w:val="24"/>
          <w:szCs w:val="24"/>
        </w:rPr>
        <w:t>12</w:t>
      </w:r>
      <w:r w:rsidR="004725AB" w:rsidRPr="00293A43">
        <w:rPr>
          <w:b/>
          <w:sz w:val="24"/>
          <w:szCs w:val="24"/>
        </w:rPr>
        <w:t>.09</w:t>
      </w:r>
      <w:r w:rsidR="00F615D3" w:rsidRPr="00293A43">
        <w:rPr>
          <w:b/>
          <w:sz w:val="24"/>
          <w:szCs w:val="24"/>
        </w:rPr>
        <w:t>.201</w:t>
      </w:r>
      <w:r w:rsidR="003B08CA">
        <w:rPr>
          <w:b/>
          <w:sz w:val="24"/>
          <w:szCs w:val="24"/>
        </w:rPr>
        <w:t>7</w:t>
      </w:r>
      <w:bookmarkStart w:id="4" w:name="_GoBack"/>
      <w:bookmarkEnd w:id="4"/>
      <w:r w:rsidR="00F615D3" w:rsidRPr="00293A43">
        <w:rPr>
          <w:b/>
          <w:sz w:val="24"/>
          <w:szCs w:val="24"/>
        </w:rPr>
        <w:t xml:space="preserve"> г</w:t>
      </w:r>
      <w:r w:rsidR="00F615D3" w:rsidRPr="00293A43">
        <w:rPr>
          <w:sz w:val="24"/>
          <w:szCs w:val="24"/>
        </w:rPr>
        <w:t>.</w:t>
      </w:r>
      <w:r w:rsidRPr="00293A43">
        <w:rPr>
          <w:sz w:val="24"/>
          <w:szCs w:val="24"/>
        </w:rPr>
        <w:t>,</w:t>
      </w:r>
      <w:r w:rsidRPr="001A2A36">
        <w:rPr>
          <w:sz w:val="24"/>
          <w:szCs w:val="24"/>
        </w:rPr>
        <w:t xml:space="preserve"> </w:t>
      </w:r>
      <w:r w:rsidRPr="004747FE">
        <w:rPr>
          <w:sz w:val="24"/>
          <w:szCs w:val="24"/>
        </w:rPr>
        <w:t xml:space="preserve">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w:history="1">
        <w:r w:rsidR="004725AB" w:rsidRPr="004725AB">
          <w:rPr>
            <w:rStyle w:val="af2"/>
            <w:sz w:val="24"/>
            <w:szCs w:val="24"/>
          </w:rPr>
          <w:t xml:space="preserve">http://www. </w:t>
        </w:r>
        <w:r w:rsidR="004725AB" w:rsidRPr="004725AB">
          <w:rPr>
            <w:rStyle w:val="af2"/>
            <w:sz w:val="24"/>
            <w:szCs w:val="24"/>
            <w:lang w:val="en-US"/>
          </w:rPr>
          <w:t>unipro</w:t>
        </w:r>
        <w:r w:rsidR="004725AB" w:rsidRPr="004725AB">
          <w:rPr>
            <w:rStyle w:val="af2"/>
            <w:sz w:val="24"/>
            <w:szCs w:val="24"/>
          </w:rPr>
          <w:t>.</w:t>
        </w:r>
        <w:r w:rsidR="004725AB" w:rsidRPr="004725AB">
          <w:rPr>
            <w:rStyle w:val="af2"/>
            <w:sz w:val="24"/>
            <w:szCs w:val="24"/>
            <w:lang w:val="en-US"/>
          </w:rPr>
          <w:t>energy</w:t>
        </w:r>
        <w:r w:rsidR="004725AB" w:rsidRPr="004725AB">
          <w:rPr>
            <w:rStyle w:val="af2"/>
            <w:sz w:val="24"/>
            <w:szCs w:val="24"/>
          </w:rPr>
          <w:t>/purchase/documents/</w:t>
        </w:r>
      </w:hyperlink>
      <w:r w:rsidR="0099030E" w:rsidRPr="004725A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C966C3" w:rsidP="006846AD">
            <w:pPr>
              <w:autoSpaceDE w:val="0"/>
              <w:autoSpaceDN w:val="0"/>
              <w:adjustRightInd w:val="0"/>
              <w:spacing w:line="276" w:lineRule="auto"/>
              <w:ind w:right="-72" w:firstLine="0"/>
              <w:jc w:val="left"/>
              <w:rPr>
                <w:bCs/>
                <w:sz w:val="24"/>
                <w:szCs w:val="24"/>
              </w:rPr>
            </w:pPr>
            <w:r>
              <w:rPr>
                <w:bCs/>
                <w:sz w:val="24"/>
                <w:szCs w:val="24"/>
              </w:rPr>
              <w:t>Насос ЦН</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hyperlink w:history="1">
              <w:r w:rsidR="004725AB" w:rsidRPr="00061834">
                <w:rPr>
                  <w:rStyle w:val="af2"/>
                  <w:sz w:val="24"/>
                  <w:szCs w:val="24"/>
                  <w:lang w:eastAsia="en-US"/>
                </w:rPr>
                <w:t xml:space="preserve">http://www. </w:t>
              </w:r>
              <w:r w:rsidR="004725AB" w:rsidRPr="00061834">
                <w:rPr>
                  <w:rStyle w:val="af2"/>
                  <w:sz w:val="24"/>
                  <w:szCs w:val="24"/>
                  <w:lang w:val="en-US" w:eastAsia="en-US"/>
                </w:rPr>
                <w:t>unipro</w:t>
              </w:r>
              <w:r w:rsidR="004725AB" w:rsidRPr="00061834">
                <w:rPr>
                  <w:rStyle w:val="af2"/>
                  <w:sz w:val="24"/>
                  <w:szCs w:val="24"/>
                  <w:lang w:eastAsia="en-US"/>
                </w:rPr>
                <w:t>.</w:t>
              </w:r>
              <w:r w:rsidR="004725AB" w:rsidRPr="00061834">
                <w:rPr>
                  <w:rStyle w:val="af2"/>
                  <w:sz w:val="24"/>
                  <w:szCs w:val="24"/>
                  <w:lang w:val="en-US" w:eastAsia="en-US"/>
                </w:rPr>
                <w:t>energy</w:t>
              </w:r>
              <w:r w:rsidR="004725AB" w:rsidRPr="00061834">
                <w:rPr>
                  <w:rStyle w:val="af2"/>
                  <w:sz w:val="24"/>
                  <w:szCs w:val="24"/>
                  <w:lang w:eastAsia="en-US"/>
                </w:rPr>
                <w:t xml:space="preserve"> /purchase/announcement/</w:t>
              </w:r>
            </w:hyperlink>
            <w:r w:rsidRPr="004747FE">
              <w:rPr>
                <w:sz w:val="24"/>
                <w:szCs w:val="24"/>
                <w:lang w:eastAsia="en-US"/>
              </w:rPr>
              <w:t>)</w:t>
            </w:r>
          </w:p>
          <w:p w:rsidR="00BC5425" w:rsidRPr="004747FE" w:rsidRDefault="00BC5425" w:rsidP="008B2C69">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4725AB" w:rsidRPr="008B2C69">
              <w:rPr>
                <w:sz w:val="24"/>
                <w:szCs w:val="24"/>
                <w:lang w:eastAsia="en-US"/>
              </w:rPr>
              <w:t>1</w:t>
            </w:r>
            <w:r w:rsidR="008B2C69" w:rsidRPr="008B2C69">
              <w:rPr>
                <w:sz w:val="24"/>
                <w:szCs w:val="24"/>
                <w:lang w:eastAsia="en-US"/>
              </w:rPr>
              <w:t>2</w:t>
            </w:r>
            <w:r w:rsidR="004725AB" w:rsidRPr="008B2C69">
              <w:rPr>
                <w:sz w:val="24"/>
                <w:szCs w:val="24"/>
                <w:lang w:eastAsia="en-US"/>
              </w:rPr>
              <w:t>.09</w:t>
            </w:r>
            <w:r w:rsidRPr="008B2C69">
              <w:rPr>
                <w:sz w:val="24"/>
                <w:szCs w:val="24"/>
                <w:lang w:eastAsia="en-US"/>
              </w:rPr>
              <w:t>.20</w:t>
            </w:r>
            <w:r w:rsidR="00D92B0A" w:rsidRPr="008B2C69">
              <w:rPr>
                <w:sz w:val="24"/>
                <w:szCs w:val="24"/>
                <w:lang w:eastAsia="en-US"/>
              </w:rPr>
              <w:t>1</w:t>
            </w:r>
            <w:r w:rsidR="008B2C69" w:rsidRPr="008B2C69">
              <w:rPr>
                <w:sz w:val="24"/>
                <w:szCs w:val="24"/>
                <w:lang w:eastAsia="en-US"/>
              </w:rPr>
              <w:t>7</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4725AB">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8B2C69" w:rsidRPr="008B2C69">
              <w:rPr>
                <w:sz w:val="24"/>
                <w:szCs w:val="24"/>
                <w:lang w:eastAsia="en-US"/>
              </w:rPr>
              <w:t>28</w:t>
            </w:r>
            <w:r w:rsidR="000A39F7" w:rsidRPr="008B2C69">
              <w:rPr>
                <w:sz w:val="24"/>
                <w:szCs w:val="24"/>
                <w:lang w:eastAsia="en-US"/>
              </w:rPr>
              <w:t xml:space="preserve">» </w:t>
            </w:r>
            <w:r w:rsidR="004725AB" w:rsidRPr="008B2C69">
              <w:rPr>
                <w:sz w:val="24"/>
                <w:szCs w:val="24"/>
                <w:lang w:eastAsia="en-US"/>
              </w:rPr>
              <w:t>сентября</w:t>
            </w:r>
            <w:r w:rsidR="000A39F7" w:rsidRPr="008B2C69">
              <w:rPr>
                <w:sz w:val="24"/>
                <w:szCs w:val="24"/>
                <w:lang w:eastAsia="en-US"/>
              </w:rPr>
              <w:t xml:space="preserve"> 201</w:t>
            </w:r>
            <w:r w:rsidR="008B2C69" w:rsidRPr="008B2C69">
              <w:rPr>
                <w:sz w:val="24"/>
                <w:szCs w:val="24"/>
                <w:lang w:eastAsia="en-US"/>
              </w:rPr>
              <w:t>7</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lastRenderedPageBreak/>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lastRenderedPageBreak/>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DC4970" w:rsidRPr="00DC4970">
        <w:rPr>
          <w:color w:val="000000"/>
          <w:sz w:val="24"/>
          <w:szCs w:val="24"/>
        </w:rPr>
        <w:t>19/17</w:t>
      </w:r>
      <w:r w:rsidR="00055407" w:rsidRPr="00DC4970">
        <w:rPr>
          <w:color w:val="000000"/>
          <w:sz w:val="24"/>
          <w:szCs w:val="24"/>
        </w:rPr>
        <w:t xml:space="preserve"> </w:t>
      </w:r>
      <w:r w:rsidR="00FA4DD6" w:rsidRPr="00DC4970">
        <w:rPr>
          <w:color w:val="000000"/>
          <w:sz w:val="24"/>
          <w:szCs w:val="24"/>
        </w:rPr>
        <w:t>«</w:t>
      </w:r>
      <w:r w:rsidR="005306D6" w:rsidRPr="00DC4970">
        <w:rPr>
          <w:color w:val="000000"/>
          <w:sz w:val="24"/>
          <w:szCs w:val="24"/>
        </w:rPr>
        <w:t>1</w:t>
      </w:r>
      <w:r w:rsidR="00DC4970" w:rsidRPr="00DC4970">
        <w:rPr>
          <w:color w:val="000000"/>
          <w:sz w:val="24"/>
          <w:szCs w:val="24"/>
        </w:rPr>
        <w:t>2</w:t>
      </w:r>
      <w:r w:rsidR="00FA4DD6" w:rsidRPr="00DC4970">
        <w:rPr>
          <w:color w:val="000000"/>
          <w:sz w:val="24"/>
          <w:szCs w:val="24"/>
        </w:rPr>
        <w:t>»</w:t>
      </w:r>
      <w:r w:rsidR="005306D6" w:rsidRPr="00DC4970">
        <w:rPr>
          <w:color w:val="000000"/>
          <w:sz w:val="24"/>
          <w:szCs w:val="24"/>
        </w:rPr>
        <w:t xml:space="preserve"> сентября </w:t>
      </w:r>
      <w:r w:rsidR="00F822D6" w:rsidRPr="00DC4970">
        <w:rPr>
          <w:color w:val="000000"/>
          <w:sz w:val="24"/>
          <w:szCs w:val="24"/>
        </w:rPr>
        <w:t>2</w:t>
      </w:r>
      <w:r w:rsidR="005306D6" w:rsidRPr="00DC4970">
        <w:rPr>
          <w:color w:val="000000"/>
          <w:sz w:val="24"/>
          <w:szCs w:val="24"/>
        </w:rPr>
        <w:t>01</w:t>
      </w:r>
      <w:r w:rsidR="00DC4970" w:rsidRPr="00DC4970">
        <w:rPr>
          <w:color w:val="000000"/>
          <w:sz w:val="24"/>
          <w:szCs w:val="24"/>
        </w:rPr>
        <w:t>7</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64A" w:rsidRDefault="00AE264A">
      <w:r>
        <w:separator/>
      </w:r>
    </w:p>
  </w:endnote>
  <w:endnote w:type="continuationSeparator" w:id="0">
    <w:p w:rsidR="00AE264A" w:rsidRDefault="00AE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3B08CA">
          <w:rPr>
            <w:noProof/>
          </w:rPr>
          <w:t>2</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64A" w:rsidRDefault="00AE264A">
      <w:r>
        <w:separator/>
      </w:r>
    </w:p>
  </w:footnote>
  <w:footnote w:type="continuationSeparator" w:id="0">
    <w:p w:rsidR="00AE264A" w:rsidRDefault="00AE2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FE7E1"/>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2ADAA-CA29-4B75-99B1-C2F1E6590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28</Pages>
  <Words>4552</Words>
  <Characters>25948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30440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34</cp:revision>
  <cp:lastPrinted>2015-11-09T03:41:00Z</cp:lastPrinted>
  <dcterms:created xsi:type="dcterms:W3CDTF">2015-11-05T11:44:00Z</dcterms:created>
  <dcterms:modified xsi:type="dcterms:W3CDTF">2017-09-11T11:58:00Z</dcterms:modified>
</cp:coreProperties>
</file>